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34C5E" w14:textId="0AC37225" w:rsidR="00033280" w:rsidRPr="00350077" w:rsidRDefault="00350077" w:rsidP="00033280">
      <w:pPr>
        <w:pStyle w:val="Obszartekstu"/>
        <w:jc w:val="center"/>
        <w:rPr>
          <w:rFonts w:ascii="Arial" w:hAnsi="Arial" w:cs="Arial"/>
          <w:sz w:val="24"/>
          <w:szCs w:val="24"/>
        </w:rPr>
      </w:pPr>
      <w:r w:rsidRPr="00350077">
        <w:rPr>
          <w:rFonts w:ascii="Arial" w:hAnsi="Arial" w:cs="Arial"/>
          <w:color w:val="000000"/>
          <w:sz w:val="24"/>
          <w:szCs w:val="24"/>
        </w:rPr>
        <w:t>WYKAZ OSÓB</w:t>
      </w:r>
      <w:r w:rsidRPr="00350077">
        <w:rPr>
          <w:rFonts w:ascii="Arial" w:hAnsi="Arial" w:cs="Arial"/>
          <w:sz w:val="24"/>
          <w:szCs w:val="24"/>
        </w:rPr>
        <w:t xml:space="preserve"> SKIEROWANYCH DO REALIZACJI ZAMÓWIENIA</w:t>
      </w:r>
    </w:p>
    <w:p w14:paraId="47F24182" w14:textId="77777777" w:rsidR="00350077" w:rsidRPr="004A5821" w:rsidRDefault="00350077" w:rsidP="00033280">
      <w:pPr>
        <w:pStyle w:val="Obszartekstu"/>
        <w:jc w:val="center"/>
        <w:rPr>
          <w:rFonts w:ascii="Arial" w:hAnsi="Arial" w:cs="Arial"/>
          <w:color w:val="000000"/>
          <w:sz w:val="22"/>
          <w:szCs w:val="22"/>
        </w:rPr>
      </w:pPr>
    </w:p>
    <w:p w14:paraId="6EA5938D" w14:textId="77777777" w:rsidR="00033280" w:rsidRPr="004A5821" w:rsidRDefault="00033280" w:rsidP="00033280">
      <w:pPr>
        <w:jc w:val="center"/>
        <w:rPr>
          <w:rFonts w:ascii="Arial" w:hAnsi="Arial" w:cs="Arial"/>
          <w:sz w:val="22"/>
          <w:szCs w:val="22"/>
        </w:rPr>
      </w:pPr>
      <w:r w:rsidRPr="004A5821">
        <w:rPr>
          <w:rFonts w:ascii="Arial" w:hAnsi="Arial" w:cs="Arial"/>
          <w:sz w:val="22"/>
          <w:szCs w:val="22"/>
        </w:rPr>
        <w:t>Przystępując do postępowania na:</w:t>
      </w:r>
    </w:p>
    <w:p w14:paraId="7E30FAEB" w14:textId="53CEC1E0" w:rsidR="00BE1EAD" w:rsidRPr="00BE1EAD" w:rsidRDefault="00BE1EAD" w:rsidP="00BE1EA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E1EAD">
        <w:rPr>
          <w:rFonts w:ascii="Arial" w:hAnsi="Arial" w:cs="Arial"/>
          <w:b/>
          <w:bCs/>
          <w:sz w:val="22"/>
          <w:szCs w:val="22"/>
        </w:rPr>
        <w:t xml:space="preserve">PRZEGLĄDY TECHNICZNE I KONSERWACJĘ </w:t>
      </w:r>
      <w:r w:rsidR="008A7251">
        <w:rPr>
          <w:rFonts w:ascii="Arial" w:hAnsi="Arial" w:cs="Arial"/>
          <w:b/>
          <w:bCs/>
          <w:sz w:val="22"/>
          <w:szCs w:val="22"/>
        </w:rPr>
        <w:t>INSTALACJI</w:t>
      </w:r>
      <w:r w:rsidRPr="00BE1EAD">
        <w:rPr>
          <w:rFonts w:ascii="Arial" w:hAnsi="Arial" w:cs="Arial"/>
          <w:b/>
          <w:bCs/>
          <w:sz w:val="22"/>
          <w:szCs w:val="22"/>
        </w:rPr>
        <w:t xml:space="preserve"> GAZÓW MEDYCZNYCH</w:t>
      </w:r>
    </w:p>
    <w:p w14:paraId="3816FC03" w14:textId="77777777" w:rsidR="00BE1EAD" w:rsidRPr="00BE1EAD" w:rsidRDefault="00BE1EAD" w:rsidP="00BE1EAD">
      <w:pPr>
        <w:tabs>
          <w:tab w:val="left" w:pos="0"/>
        </w:tabs>
        <w:ind w:right="-58"/>
        <w:jc w:val="center"/>
        <w:rPr>
          <w:rFonts w:ascii="Arial" w:hAnsi="Arial" w:cs="Arial"/>
          <w:sz w:val="22"/>
          <w:szCs w:val="22"/>
        </w:rPr>
      </w:pPr>
      <w:r w:rsidRPr="00BE1EAD">
        <w:rPr>
          <w:rFonts w:ascii="Arial" w:hAnsi="Arial" w:cs="Arial"/>
          <w:sz w:val="22"/>
          <w:szCs w:val="22"/>
        </w:rPr>
        <w:t>(postępowanie powtórzone)</w:t>
      </w:r>
    </w:p>
    <w:p w14:paraId="3176F2AD" w14:textId="77777777" w:rsidR="002E2EF0" w:rsidRPr="00077F3C" w:rsidRDefault="002E2EF0" w:rsidP="00E778E1">
      <w:pPr>
        <w:rPr>
          <w:rFonts w:ascii="Arial" w:hAnsi="Arial" w:cs="Arial"/>
          <w:b/>
          <w:color w:val="000000"/>
          <w:sz w:val="10"/>
          <w:szCs w:val="10"/>
        </w:rPr>
      </w:pPr>
    </w:p>
    <w:p w14:paraId="62B0F56E" w14:textId="269C2A72" w:rsidR="009C78EE" w:rsidRPr="00AC4CCF" w:rsidRDefault="00033280" w:rsidP="00077F3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C4CCF">
        <w:rPr>
          <w:rFonts w:ascii="Arial" w:hAnsi="Arial" w:cs="Arial"/>
          <w:b/>
          <w:sz w:val="22"/>
          <w:szCs w:val="22"/>
        </w:rPr>
        <w:t>przedstawiam wykaz</w:t>
      </w:r>
      <w:r w:rsidRPr="00AC4CCF">
        <w:rPr>
          <w:rFonts w:ascii="Arial" w:hAnsi="Arial" w:cs="Arial"/>
          <w:sz w:val="22"/>
          <w:szCs w:val="22"/>
        </w:rPr>
        <w:t xml:space="preserve"> </w:t>
      </w:r>
      <w:r w:rsidRPr="00AC4CCF">
        <w:rPr>
          <w:rFonts w:ascii="Arial" w:hAnsi="Arial" w:cs="Arial"/>
          <w:b/>
          <w:bCs/>
          <w:sz w:val="22"/>
          <w:szCs w:val="22"/>
        </w:rPr>
        <w:t>osób</w:t>
      </w:r>
      <w:r w:rsidRPr="00AC4CCF">
        <w:rPr>
          <w:rFonts w:ascii="Arial" w:hAnsi="Arial" w:cs="Arial"/>
          <w:sz w:val="22"/>
          <w:szCs w:val="22"/>
        </w:rPr>
        <w:t xml:space="preserve">, </w:t>
      </w:r>
      <w:r w:rsidRPr="00AC4CCF">
        <w:rPr>
          <w:rFonts w:ascii="Arial" w:hAnsi="Arial" w:cs="Arial"/>
          <w:b/>
          <w:bCs/>
          <w:sz w:val="22"/>
          <w:szCs w:val="22"/>
        </w:rPr>
        <w:t>realizujących przedmiot zamówienia</w:t>
      </w:r>
      <w:r w:rsidR="00077F3C" w:rsidRPr="00AC4CCF">
        <w:rPr>
          <w:rFonts w:ascii="Arial" w:hAnsi="Arial" w:cs="Arial"/>
          <w:b/>
          <w:bCs/>
          <w:sz w:val="22"/>
          <w:szCs w:val="22"/>
        </w:rPr>
        <w:t>, w celu potwierdzenia warunku udziału w postępowaniu</w:t>
      </w:r>
    </w:p>
    <w:p w14:paraId="55DBF5A2" w14:textId="77777777" w:rsidR="00077F3C" w:rsidRDefault="00077F3C" w:rsidP="00077F3C">
      <w:pPr>
        <w:ind w:left="-709"/>
        <w:jc w:val="both"/>
        <w:rPr>
          <w:rFonts w:ascii="Arial" w:hAnsi="Arial" w:cs="Arial"/>
          <w:b/>
          <w:bCs/>
          <w:szCs w:val="24"/>
        </w:rPr>
      </w:pPr>
    </w:p>
    <w:p w14:paraId="7A22D8A6" w14:textId="50152291" w:rsidR="00077F3C" w:rsidRDefault="00077F3C" w:rsidP="00077F3C">
      <w:pPr>
        <w:ind w:left="-709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Warunek udziału:</w:t>
      </w:r>
    </w:p>
    <w:p w14:paraId="23E596D4" w14:textId="440E4F21" w:rsidR="00077F3C" w:rsidRPr="008553A3" w:rsidRDefault="00077F3C" w:rsidP="00077F3C">
      <w:pPr>
        <w:pStyle w:val="Tekstpodstawowywcity21"/>
        <w:suppressAutoHyphens/>
        <w:ind w:left="-709" w:firstLine="0"/>
        <w:rPr>
          <w:rFonts w:ascii="Verdana" w:eastAsia="Calibri" w:hAnsi="Verdana" w:cs="Arial"/>
          <w:sz w:val="19"/>
          <w:szCs w:val="19"/>
        </w:rPr>
      </w:pPr>
      <w:r>
        <w:rPr>
          <w:rFonts w:ascii="Verdana" w:hAnsi="Verdana" w:cs="Arial"/>
          <w:sz w:val="19"/>
          <w:szCs w:val="19"/>
        </w:rPr>
        <w:t xml:space="preserve">Wykonawca </w:t>
      </w:r>
      <w:r w:rsidRPr="008553A3">
        <w:rPr>
          <w:rFonts w:ascii="Verdana" w:hAnsi="Verdana" w:cs="Arial"/>
          <w:sz w:val="19"/>
          <w:szCs w:val="19"/>
        </w:rPr>
        <w:t>dysponuje</w:t>
      </w:r>
      <w:r w:rsidRPr="008553A3">
        <w:rPr>
          <w:rFonts w:ascii="Verdana" w:eastAsia="ArialNarrow" w:hAnsi="Verdana" w:cs="Arial"/>
          <w:sz w:val="19"/>
          <w:szCs w:val="19"/>
        </w:rPr>
        <w:t>:</w:t>
      </w:r>
    </w:p>
    <w:p w14:paraId="4153FCAB" w14:textId="77777777" w:rsidR="00077F3C" w:rsidRDefault="00077F3C" w:rsidP="00077F3C">
      <w:pPr>
        <w:pStyle w:val="Tekstpodstawowywcity21"/>
        <w:numPr>
          <w:ilvl w:val="0"/>
          <w:numId w:val="69"/>
        </w:numPr>
        <w:suppressAutoHyphens/>
        <w:ind w:left="-426" w:hanging="283"/>
        <w:rPr>
          <w:rFonts w:ascii="Verdana" w:hAnsi="Verdana" w:cs="Arial"/>
          <w:sz w:val="19"/>
          <w:szCs w:val="19"/>
        </w:rPr>
      </w:pPr>
      <w:r w:rsidRPr="008553A3">
        <w:rPr>
          <w:rFonts w:ascii="Verdana" w:hAnsi="Verdana" w:cs="Arial"/>
          <w:sz w:val="19"/>
          <w:szCs w:val="19"/>
        </w:rPr>
        <w:t xml:space="preserve">co najmniej 1 (jedną) osobą posiadającą świadectwo kwalifikacyjne Grupy 3 – Dozór (D) oraz Eksploatacja (E), uprawniające do dozoru i eksploatacji urządzeń, instalacji i sieci gazowych w zakresie obejmującym instalacje gazów medycznych, wydane przez uprawnioną komisję kwalifikacyjną zgodnie z przepisami prawa energetycznego, </w:t>
      </w:r>
    </w:p>
    <w:p w14:paraId="21F3E003" w14:textId="6EC61D03" w:rsidR="00077F3C" w:rsidRDefault="00077F3C" w:rsidP="00077F3C">
      <w:pPr>
        <w:pStyle w:val="Tekstpodstawowywcity21"/>
        <w:numPr>
          <w:ilvl w:val="0"/>
          <w:numId w:val="69"/>
        </w:numPr>
        <w:suppressAutoHyphens/>
        <w:ind w:left="-426" w:hanging="283"/>
        <w:rPr>
          <w:rFonts w:ascii="Verdana" w:hAnsi="Verdana" w:cs="Arial"/>
          <w:sz w:val="19"/>
          <w:szCs w:val="19"/>
        </w:rPr>
      </w:pPr>
      <w:r w:rsidRPr="00077F3C">
        <w:rPr>
          <w:rFonts w:ascii="Verdana" w:hAnsi="Verdana" w:cs="Arial"/>
          <w:sz w:val="19"/>
          <w:szCs w:val="19"/>
        </w:rPr>
        <w:t>co najmniej 2 (dwiema) osobami posiadającymi świadectwo kwalifikacyjne Grupy 3 – Eksploatacja (E) dla urządzeń, instalacji i sieci gazowych w zakresie obejmującym instalacje gazów medycznych</w:t>
      </w:r>
    </w:p>
    <w:p w14:paraId="3CED9EDC" w14:textId="77777777" w:rsidR="00077F3C" w:rsidRPr="00077F3C" w:rsidRDefault="00077F3C" w:rsidP="00077F3C">
      <w:pPr>
        <w:pStyle w:val="Tekstpodstawowywcity21"/>
        <w:suppressAutoHyphens/>
        <w:ind w:left="-426" w:firstLine="0"/>
        <w:rPr>
          <w:rFonts w:ascii="Verdana" w:hAnsi="Verdana" w:cs="Arial"/>
          <w:sz w:val="19"/>
          <w:szCs w:val="19"/>
        </w:rPr>
      </w:pPr>
    </w:p>
    <w:tbl>
      <w:tblPr>
        <w:tblW w:w="5420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710"/>
        <w:gridCol w:w="4271"/>
        <w:gridCol w:w="3100"/>
        <w:gridCol w:w="4253"/>
        <w:gridCol w:w="2833"/>
      </w:tblGrid>
      <w:tr w:rsidR="009C78EE" w:rsidRPr="009C78EE" w14:paraId="144D646B" w14:textId="77777777" w:rsidTr="00A01085">
        <w:trPr>
          <w:cantSplit/>
          <w:trHeight w:val="1010"/>
        </w:trPr>
        <w:tc>
          <w:tcPr>
            <w:tcW w:w="234" w:type="pct"/>
            <w:shd w:val="clear" w:color="auto" w:fill="C1E4F5" w:themeFill="accent1" w:themeFillTint="33"/>
            <w:vAlign w:val="center"/>
          </w:tcPr>
          <w:p w14:paraId="43E10F78" w14:textId="77777777" w:rsidR="009C78EE" w:rsidRPr="00AC4CCF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</w:pP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Lp.</w:t>
            </w:r>
          </w:p>
        </w:tc>
        <w:tc>
          <w:tcPr>
            <w:tcW w:w="1408" w:type="pct"/>
            <w:shd w:val="clear" w:color="auto" w:fill="C1E4F5" w:themeFill="accent1" w:themeFillTint="33"/>
            <w:vAlign w:val="center"/>
          </w:tcPr>
          <w:p w14:paraId="2C1B54B9" w14:textId="59369939" w:rsidR="009C78EE" w:rsidRPr="00AC4CCF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</w:pP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Imię i nazwisko</w:t>
            </w:r>
            <w:r w:rsidRPr="00AC4CCF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AC4CCF">
              <w:rPr>
                <w:rFonts w:ascii="Arial" w:hAnsi="Arial" w:cs="Arial"/>
                <w:b/>
                <w:sz w:val="22"/>
                <w:szCs w:val="22"/>
              </w:rPr>
              <w:t xml:space="preserve">osób którymi dysponuje Wykonawca i które będą </w:t>
            </w:r>
            <w:r w:rsidR="00033280" w:rsidRPr="00AC4CCF">
              <w:rPr>
                <w:rFonts w:ascii="Arial" w:hAnsi="Arial" w:cs="Arial"/>
                <w:b/>
                <w:sz w:val="22"/>
                <w:szCs w:val="22"/>
              </w:rPr>
              <w:t>realizować</w:t>
            </w:r>
            <w:r w:rsidRPr="00AC4CCF">
              <w:rPr>
                <w:rFonts w:ascii="Arial" w:hAnsi="Arial" w:cs="Arial"/>
                <w:b/>
                <w:sz w:val="22"/>
                <w:szCs w:val="22"/>
              </w:rPr>
              <w:t xml:space="preserve"> zamówieni</w:t>
            </w:r>
            <w:r w:rsidR="00033280" w:rsidRPr="00AC4CCF">
              <w:rPr>
                <w:rFonts w:ascii="Arial" w:hAnsi="Arial" w:cs="Arial"/>
                <w:b/>
                <w:sz w:val="22"/>
                <w:szCs w:val="22"/>
              </w:rPr>
              <w:t>e</w:t>
            </w:r>
          </w:p>
        </w:tc>
        <w:tc>
          <w:tcPr>
            <w:tcW w:w="1022" w:type="pct"/>
            <w:shd w:val="clear" w:color="auto" w:fill="C1E4F5" w:themeFill="accent1" w:themeFillTint="33"/>
            <w:vAlign w:val="center"/>
          </w:tcPr>
          <w:p w14:paraId="2F8E06CA" w14:textId="175CFED6" w:rsidR="009C78EE" w:rsidRPr="00AC4CCF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</w:pP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 xml:space="preserve">Zakres wykonywanych czynności w niniejszym  zamówieniu </w:t>
            </w:r>
          </w:p>
        </w:tc>
        <w:tc>
          <w:tcPr>
            <w:tcW w:w="1402" w:type="pct"/>
            <w:shd w:val="clear" w:color="auto" w:fill="C1E4F5" w:themeFill="accent1" w:themeFillTint="33"/>
            <w:vAlign w:val="center"/>
          </w:tcPr>
          <w:p w14:paraId="76A73518" w14:textId="77777777" w:rsidR="009C78EE" w:rsidRPr="00AC4CCF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  <w:u w:val="single"/>
              </w:rPr>
            </w:pP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  <w:u w:val="single"/>
              </w:rPr>
              <w:t>Kwalifikacje zawodowe:</w:t>
            </w:r>
          </w:p>
          <w:p w14:paraId="07ACBF07" w14:textId="3CD12AA9" w:rsidR="009C78EE" w:rsidRPr="00AC4CCF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</w:pP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posiadane certyfikaty</w:t>
            </w:r>
            <w:r w:rsidR="00033280"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/świadectwa</w:t>
            </w: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 xml:space="preserve"> </w:t>
            </w:r>
          </w:p>
          <w:p w14:paraId="092912D6" w14:textId="410A4D8C" w:rsidR="009C78EE" w:rsidRPr="00AC4CCF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kern w:val="1"/>
                <w:sz w:val="22"/>
                <w:szCs w:val="22"/>
              </w:rPr>
            </w:pP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(nr certyfikatu</w:t>
            </w:r>
            <w:r w:rsidR="00033280"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/świadectwa</w:t>
            </w: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 xml:space="preserve">, podmiot, który wydał </w:t>
            </w:r>
            <w:r w:rsidR="00033280"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>dokument</w:t>
            </w: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t xml:space="preserve">, data wydania </w:t>
            </w:r>
            <w:r w:rsidRPr="00AC4CCF"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  <w:br/>
              <w:t xml:space="preserve">i ważności, w jakiej specjalności wydany) </w:t>
            </w:r>
          </w:p>
        </w:tc>
        <w:tc>
          <w:tcPr>
            <w:tcW w:w="934" w:type="pct"/>
            <w:shd w:val="clear" w:color="auto" w:fill="C1E4F5" w:themeFill="accent1" w:themeFillTint="33"/>
            <w:vAlign w:val="center"/>
          </w:tcPr>
          <w:p w14:paraId="07C4646D" w14:textId="5E42775F" w:rsidR="00077F3C" w:rsidRPr="00AC4CCF" w:rsidRDefault="00077F3C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bCs/>
                <w:kern w:val="1"/>
                <w:sz w:val="22"/>
                <w:szCs w:val="22"/>
              </w:rPr>
            </w:pPr>
            <w:r w:rsidRPr="00AC4CCF">
              <w:rPr>
                <w:rFonts w:ascii="Arial" w:hAnsi="Arial" w:cs="Arial"/>
                <w:b/>
                <w:bCs/>
                <w:sz w:val="22"/>
                <w:szCs w:val="22"/>
              </w:rPr>
              <w:t>Informacja o podstawie dysponowania</w:t>
            </w:r>
            <w:r w:rsidRPr="00AC4CCF">
              <w:rPr>
                <w:rFonts w:ascii="Arial" w:hAnsi="Arial" w:cs="Arial"/>
                <w:sz w:val="22"/>
                <w:szCs w:val="22"/>
              </w:rPr>
              <w:t xml:space="preserve"> wymienioną osobą (np. umowa o pracę, umowa zlecenie)</w:t>
            </w:r>
          </w:p>
        </w:tc>
      </w:tr>
      <w:tr w:rsidR="009C78EE" w:rsidRPr="009C78EE" w14:paraId="40DFA84E" w14:textId="77777777" w:rsidTr="00033280">
        <w:trPr>
          <w:cantSplit/>
          <w:trHeight w:val="266"/>
        </w:trPr>
        <w:tc>
          <w:tcPr>
            <w:tcW w:w="234" w:type="pct"/>
          </w:tcPr>
          <w:p w14:paraId="3E6F0700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  <w:r w:rsidRPr="009C78EE">
              <w:rPr>
                <w:rFonts w:ascii="Arial" w:eastAsia="Lucida Sans Unicode" w:hAnsi="Arial" w:cs="Arial"/>
                <w:b/>
                <w:kern w:val="1"/>
                <w:szCs w:val="24"/>
              </w:rPr>
              <w:t>1.</w:t>
            </w:r>
          </w:p>
        </w:tc>
        <w:tc>
          <w:tcPr>
            <w:tcW w:w="1408" w:type="pct"/>
          </w:tcPr>
          <w:p w14:paraId="446C67D6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  <w:p w14:paraId="0DD8589C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1022" w:type="pct"/>
          </w:tcPr>
          <w:p w14:paraId="3FCC004F" w14:textId="77777777" w:rsidR="009C78EE" w:rsidRPr="009C78EE" w:rsidRDefault="009C78EE" w:rsidP="000E599D">
            <w:pPr>
              <w:keepNext/>
              <w:widowControl w:val="0"/>
              <w:spacing w:line="276" w:lineRule="auto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1402" w:type="pct"/>
          </w:tcPr>
          <w:p w14:paraId="1034B3EA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934" w:type="pct"/>
          </w:tcPr>
          <w:p w14:paraId="50E6C9FC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</w:tr>
      <w:tr w:rsidR="009C78EE" w:rsidRPr="009C78EE" w14:paraId="6907B9A7" w14:textId="77777777" w:rsidTr="00033280">
        <w:trPr>
          <w:cantSplit/>
          <w:trHeight w:val="191"/>
        </w:trPr>
        <w:tc>
          <w:tcPr>
            <w:tcW w:w="234" w:type="pct"/>
          </w:tcPr>
          <w:p w14:paraId="5F48976B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  <w:r w:rsidRPr="009C78EE">
              <w:rPr>
                <w:rFonts w:ascii="Arial" w:eastAsia="Lucida Sans Unicode" w:hAnsi="Arial" w:cs="Arial"/>
                <w:b/>
                <w:kern w:val="1"/>
                <w:szCs w:val="24"/>
              </w:rPr>
              <w:t>2.</w:t>
            </w:r>
          </w:p>
        </w:tc>
        <w:tc>
          <w:tcPr>
            <w:tcW w:w="1408" w:type="pct"/>
          </w:tcPr>
          <w:p w14:paraId="7EE5D0F7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  <w:p w14:paraId="518E7F8D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1022" w:type="pct"/>
          </w:tcPr>
          <w:p w14:paraId="62C02CBF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1402" w:type="pct"/>
          </w:tcPr>
          <w:p w14:paraId="01818424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934" w:type="pct"/>
          </w:tcPr>
          <w:p w14:paraId="60B70A01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</w:tr>
      <w:tr w:rsidR="009C78EE" w:rsidRPr="009C78EE" w14:paraId="04763621" w14:textId="77777777" w:rsidTr="00033280">
        <w:trPr>
          <w:cantSplit/>
          <w:trHeight w:val="113"/>
        </w:trPr>
        <w:tc>
          <w:tcPr>
            <w:tcW w:w="234" w:type="pct"/>
          </w:tcPr>
          <w:p w14:paraId="686A398C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center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  <w:r w:rsidRPr="009C78EE">
              <w:rPr>
                <w:rFonts w:ascii="Arial" w:eastAsia="Lucida Sans Unicode" w:hAnsi="Arial" w:cs="Arial"/>
                <w:b/>
                <w:kern w:val="1"/>
                <w:szCs w:val="24"/>
              </w:rPr>
              <w:t>3.</w:t>
            </w:r>
          </w:p>
        </w:tc>
        <w:tc>
          <w:tcPr>
            <w:tcW w:w="1408" w:type="pct"/>
          </w:tcPr>
          <w:p w14:paraId="4E2E8FB1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  <w:p w14:paraId="6B4B5F5A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1022" w:type="pct"/>
          </w:tcPr>
          <w:p w14:paraId="4595E8AB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1402" w:type="pct"/>
          </w:tcPr>
          <w:p w14:paraId="230BD465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  <w:tc>
          <w:tcPr>
            <w:tcW w:w="934" w:type="pct"/>
          </w:tcPr>
          <w:p w14:paraId="17DFEC3A" w14:textId="77777777" w:rsidR="009C78EE" w:rsidRPr="009C78EE" w:rsidRDefault="009C78EE" w:rsidP="000E599D">
            <w:pPr>
              <w:keepNext/>
              <w:widowControl w:val="0"/>
              <w:spacing w:line="276" w:lineRule="auto"/>
              <w:jc w:val="both"/>
              <w:rPr>
                <w:rFonts w:ascii="Arial" w:eastAsia="Lucida Sans Unicode" w:hAnsi="Arial" w:cs="Arial"/>
                <w:b/>
                <w:kern w:val="1"/>
                <w:szCs w:val="24"/>
              </w:rPr>
            </w:pPr>
          </w:p>
        </w:tc>
      </w:tr>
    </w:tbl>
    <w:p w14:paraId="1FAEE1BF" w14:textId="77777777" w:rsidR="00033280" w:rsidRDefault="00033280" w:rsidP="00033280">
      <w:pPr>
        <w:ind w:left="-426"/>
        <w:rPr>
          <w:rFonts w:ascii="Arial" w:hAnsi="Arial" w:cs="Arial"/>
          <w:b/>
          <w:sz w:val="22"/>
          <w:szCs w:val="22"/>
        </w:rPr>
      </w:pPr>
    </w:p>
    <w:p w14:paraId="277ECB2E" w14:textId="1F51C993" w:rsidR="00033280" w:rsidRPr="004A5821" w:rsidRDefault="00033280" w:rsidP="00033280">
      <w:pPr>
        <w:ind w:left="-426"/>
        <w:rPr>
          <w:rFonts w:ascii="Arial" w:hAnsi="Arial" w:cs="Arial"/>
          <w:b/>
          <w:sz w:val="22"/>
          <w:szCs w:val="22"/>
        </w:rPr>
      </w:pPr>
      <w:r w:rsidRPr="004A5821">
        <w:rPr>
          <w:rFonts w:ascii="Arial" w:hAnsi="Arial" w:cs="Arial"/>
          <w:b/>
          <w:sz w:val="22"/>
          <w:szCs w:val="22"/>
        </w:rPr>
        <w:t>UWAGA!</w:t>
      </w:r>
    </w:p>
    <w:p w14:paraId="64917326" w14:textId="4C96C490" w:rsidR="001741AF" w:rsidRPr="00077F3C" w:rsidRDefault="00033280" w:rsidP="00077F3C">
      <w:pPr>
        <w:ind w:left="-426"/>
        <w:rPr>
          <w:rFonts w:ascii="Arial" w:hAnsi="Arial" w:cs="Arial"/>
          <w:b/>
          <w:sz w:val="22"/>
          <w:szCs w:val="22"/>
        </w:rPr>
      </w:pPr>
      <w:r w:rsidRPr="004A5821">
        <w:rPr>
          <w:rFonts w:ascii="Arial" w:eastAsia="Arial" w:hAnsi="Arial" w:cs="Arial"/>
          <w:bCs/>
          <w:iCs/>
          <w:sz w:val="22"/>
          <w:szCs w:val="22"/>
          <w:lang w:eastAsia="ar-SA"/>
        </w:rPr>
        <w:t xml:space="preserve">Do wykazu należy załączyć dokumenty potwierdzające </w:t>
      </w:r>
      <w:r>
        <w:rPr>
          <w:rFonts w:ascii="Arial" w:eastAsia="Arial" w:hAnsi="Arial" w:cs="Arial"/>
          <w:bCs/>
          <w:iCs/>
          <w:sz w:val="22"/>
          <w:szCs w:val="22"/>
          <w:lang w:eastAsia="ar-SA"/>
        </w:rPr>
        <w:t>posiadane uprawnienia – certyfikaty/świadectwa</w:t>
      </w:r>
      <w:r w:rsidR="003E69C2">
        <w:rPr>
          <w:rFonts w:ascii="Arial" w:eastAsia="Arial" w:hAnsi="Arial" w:cs="Arial"/>
          <w:bCs/>
          <w:iCs/>
          <w:sz w:val="22"/>
          <w:szCs w:val="22"/>
          <w:lang w:eastAsia="ar-SA"/>
        </w:rPr>
        <w:t xml:space="preserve"> w/w osób</w:t>
      </w:r>
      <w:r w:rsidRPr="004A5821">
        <w:rPr>
          <w:rFonts w:ascii="Arial" w:eastAsia="Arial" w:hAnsi="Arial" w:cs="Arial"/>
          <w:bCs/>
          <w:iCs/>
          <w:sz w:val="22"/>
          <w:szCs w:val="22"/>
          <w:lang w:eastAsia="ar-SA"/>
        </w:rPr>
        <w:t xml:space="preserve">. </w:t>
      </w:r>
      <w:r w:rsidRPr="004A5821">
        <w:rPr>
          <w:rFonts w:ascii="Arial" w:eastAsia="Arial" w:hAnsi="Arial" w:cs="Arial"/>
          <w:bCs/>
          <w:iCs/>
          <w:sz w:val="22"/>
          <w:szCs w:val="22"/>
          <w:lang w:eastAsia="ar-SA"/>
        </w:rPr>
        <w:br/>
      </w:r>
    </w:p>
    <w:sectPr w:rsidR="001741AF" w:rsidRPr="00077F3C" w:rsidSect="007B10E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510" w:right="1418" w:bottom="5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2C137" w14:textId="77777777" w:rsidR="00834A37" w:rsidRDefault="00834A37">
      <w:r>
        <w:separator/>
      </w:r>
    </w:p>
  </w:endnote>
  <w:endnote w:type="continuationSeparator" w:id="0">
    <w:p w14:paraId="0A6F2ABF" w14:textId="77777777" w:rsidR="00834A37" w:rsidRDefault="00834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D600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3C9CD5B" w14:textId="77777777" w:rsidR="00601BC1" w:rsidRDefault="00601BC1" w:rsidP="00D52C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A21A7" w14:textId="77777777" w:rsidR="00601BC1" w:rsidRDefault="00601BC1" w:rsidP="00D52C7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7720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999CE85" w14:textId="77777777" w:rsidR="00601BC1" w:rsidRDefault="00601BC1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A82D4" w14:textId="77777777" w:rsidR="00400A00" w:rsidRPr="00400A00" w:rsidRDefault="00400A00" w:rsidP="00400A00">
    <w:pPr>
      <w:pStyle w:val="Stopka"/>
      <w:jc w:val="right"/>
      <w:rPr>
        <w:sz w:val="18"/>
        <w:szCs w:val="18"/>
      </w:rPr>
    </w:pPr>
    <w:r w:rsidRPr="00400A00">
      <w:rPr>
        <w:sz w:val="18"/>
        <w:szCs w:val="18"/>
        <w:lang w:val="pl-PL"/>
      </w:rPr>
      <w:t xml:space="preserve">Strona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PAGE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  <w:r w:rsidRPr="00400A00">
      <w:rPr>
        <w:sz w:val="18"/>
        <w:szCs w:val="18"/>
        <w:lang w:val="pl-PL"/>
      </w:rPr>
      <w:t xml:space="preserve"> z </w:t>
    </w:r>
    <w:r w:rsidRPr="00400A00">
      <w:rPr>
        <w:b/>
        <w:bCs/>
        <w:sz w:val="18"/>
        <w:szCs w:val="18"/>
      </w:rPr>
      <w:fldChar w:fldCharType="begin"/>
    </w:r>
    <w:r w:rsidRPr="00400A00">
      <w:rPr>
        <w:b/>
        <w:bCs/>
        <w:sz w:val="18"/>
        <w:szCs w:val="18"/>
      </w:rPr>
      <w:instrText>NUMPAGES</w:instrText>
    </w:r>
    <w:r w:rsidRPr="00400A00">
      <w:rPr>
        <w:b/>
        <w:bCs/>
        <w:sz w:val="18"/>
        <w:szCs w:val="18"/>
      </w:rPr>
      <w:fldChar w:fldCharType="separate"/>
    </w:r>
    <w:r w:rsidR="00620500">
      <w:rPr>
        <w:b/>
        <w:bCs/>
        <w:noProof/>
        <w:sz w:val="18"/>
        <w:szCs w:val="18"/>
      </w:rPr>
      <w:t>1</w:t>
    </w:r>
    <w:r w:rsidRPr="00400A00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5E873" w14:textId="77777777" w:rsidR="00834A37" w:rsidRDefault="00834A37">
      <w:r>
        <w:separator/>
      </w:r>
    </w:p>
  </w:footnote>
  <w:footnote w:type="continuationSeparator" w:id="0">
    <w:p w14:paraId="01DB3BD9" w14:textId="77777777" w:rsidR="00834A37" w:rsidRDefault="00834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ACBFA" w14:textId="77777777" w:rsidR="00601BC1" w:rsidRPr="007B10E8" w:rsidRDefault="00601BC1" w:rsidP="007B10E8">
    <w:pPr>
      <w:pStyle w:val="Nagwek"/>
    </w:pPr>
    <w:r w:rsidRPr="007B10E8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2F8F8" w14:textId="3D5F02ED" w:rsidR="00033280" w:rsidRPr="003A4FCE" w:rsidRDefault="00033280" w:rsidP="00033280">
    <w:pPr>
      <w:spacing w:line="360" w:lineRule="auto"/>
      <w:jc w:val="right"/>
      <w:rPr>
        <w:rFonts w:ascii="Arial" w:hAnsi="Arial" w:cs="Arial"/>
        <w:bCs/>
        <w:iCs/>
        <w:sz w:val="22"/>
        <w:szCs w:val="22"/>
      </w:rPr>
    </w:pPr>
    <w:r w:rsidRPr="003A4FCE">
      <w:rPr>
        <w:rFonts w:ascii="Arial" w:hAnsi="Arial" w:cs="Arial"/>
        <w:bCs/>
        <w:iCs/>
        <w:sz w:val="22"/>
        <w:szCs w:val="22"/>
      </w:rPr>
      <w:t xml:space="preserve">Załącznik nr </w:t>
    </w:r>
    <w:r w:rsidR="00077F3C">
      <w:rPr>
        <w:rFonts w:ascii="Arial" w:hAnsi="Arial" w:cs="Arial"/>
        <w:bCs/>
        <w:iCs/>
        <w:sz w:val="22"/>
        <w:szCs w:val="22"/>
      </w:rPr>
      <w:t>4</w:t>
    </w:r>
    <w:r w:rsidRPr="003A4FCE">
      <w:rPr>
        <w:rFonts w:ascii="Arial" w:hAnsi="Arial" w:cs="Arial"/>
        <w:bCs/>
        <w:iCs/>
        <w:sz w:val="22"/>
        <w:szCs w:val="22"/>
      </w:rPr>
      <w:t xml:space="preserve"> do Zapytania Ofertowego</w:t>
    </w:r>
  </w:p>
  <w:p w14:paraId="59D38F5E" w14:textId="6CB2C694" w:rsidR="00B061E9" w:rsidRPr="009C78EE" w:rsidRDefault="00B061E9" w:rsidP="009C78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."/>
      <w:lvlJc w:val="left"/>
      <w:pPr>
        <w:tabs>
          <w:tab w:val="num" w:pos="283"/>
        </w:tabs>
      </w:p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)."/>
      <w:lvlJc w:val="left"/>
      <w:pPr>
        <w:tabs>
          <w:tab w:val="num" w:pos="420"/>
        </w:tabs>
      </w:pPr>
    </w:lvl>
    <w:lvl w:ilvl="1">
      <w:start w:val="1"/>
      <w:numFmt w:val="decimal"/>
      <w:lvlText w:val="%2."/>
      <w:lvlJc w:val="left"/>
      <w:pPr>
        <w:tabs>
          <w:tab w:val="num" w:pos="1500"/>
        </w:tabs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400"/>
        </w:tabs>
      </w:pPr>
    </w:lvl>
    <w:lvl w:ilvl="3">
      <w:start w:val="3"/>
      <w:numFmt w:val="decimal"/>
      <w:lvlText w:val="%4."/>
      <w:lvlJc w:val="left"/>
      <w:pPr>
        <w:tabs>
          <w:tab w:val="num" w:pos="2940"/>
        </w:tabs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60"/>
        </w:tabs>
      </w:pPr>
    </w:lvl>
    <w:lvl w:ilvl="5">
      <w:start w:val="1"/>
      <w:numFmt w:val="lowerRoman"/>
      <w:lvlText w:val="%6."/>
      <w:lvlJc w:val="right"/>
      <w:pPr>
        <w:tabs>
          <w:tab w:val="num" w:pos="4380"/>
        </w:tabs>
      </w:pPr>
    </w:lvl>
    <w:lvl w:ilvl="6">
      <w:start w:val="1"/>
      <w:numFmt w:val="decimal"/>
      <w:lvlText w:val="%7."/>
      <w:lvlJc w:val="left"/>
      <w:pPr>
        <w:tabs>
          <w:tab w:val="num" w:pos="5100"/>
        </w:tabs>
      </w:pPr>
    </w:lvl>
    <w:lvl w:ilvl="7">
      <w:start w:val="1"/>
      <w:numFmt w:val="lowerLetter"/>
      <w:lvlText w:val="%8."/>
      <w:lvlJc w:val="left"/>
      <w:pPr>
        <w:tabs>
          <w:tab w:val="num" w:pos="5820"/>
        </w:tabs>
      </w:pPr>
    </w:lvl>
    <w:lvl w:ilvl="8">
      <w:start w:val="1"/>
      <w:numFmt w:val="lowerRoman"/>
      <w:lvlText w:val="%9."/>
      <w:lvlJc w:val="right"/>
      <w:pPr>
        <w:tabs>
          <w:tab w:val="num" w:pos="6540"/>
        </w:tabs>
      </w:p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i w:val="0"/>
        <w:sz w:val="24"/>
        <w:szCs w:val="24"/>
        <w:u w:val="none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D"/>
    <w:multiLevelType w:val="multilevel"/>
    <w:tmpl w:val="459A8ACA"/>
    <w:name w:val="WW8Num14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1"/>
      <w:numFmt w:val="decimal"/>
      <w:lvlText w:val="%1.%2"/>
      <w:lvlJc w:val="left"/>
      <w:pPr>
        <w:tabs>
          <w:tab w:val="num" w:pos="846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</w:pPr>
    </w:lvl>
    <w:lvl w:ilvl="3">
      <w:start w:val="1"/>
      <w:numFmt w:val="decimal"/>
      <w:lvlText w:val="%1.%2.%3.%4"/>
      <w:lvlJc w:val="left"/>
      <w:pPr>
        <w:tabs>
          <w:tab w:val="num" w:pos="1998"/>
        </w:tabs>
      </w:pPr>
    </w:lvl>
    <w:lvl w:ilvl="4">
      <w:start w:val="1"/>
      <w:numFmt w:val="decimal"/>
      <w:lvlText w:val="%1.%2.%3.%4.%5"/>
      <w:lvlJc w:val="left"/>
      <w:pPr>
        <w:tabs>
          <w:tab w:val="num" w:pos="2784"/>
        </w:tabs>
      </w:pPr>
    </w:lvl>
    <w:lvl w:ilvl="5">
      <w:start w:val="1"/>
      <w:numFmt w:val="decimal"/>
      <w:lvlText w:val="%1.%2.%3.%4.%5.%6"/>
      <w:lvlJc w:val="left"/>
      <w:pPr>
        <w:tabs>
          <w:tab w:val="num" w:pos="321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</w:pPr>
    </w:lvl>
  </w:abstractNum>
  <w:abstractNum w:abstractNumId="11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1023"/>
        </w:tabs>
      </w:pPr>
      <w:rPr>
        <w:b w:val="0"/>
      </w:rPr>
    </w:lvl>
  </w:abstractNum>
  <w:abstractNum w:abstractNumId="12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3" w15:restartNumberingAfterBreak="0">
    <w:nsid w:val="00000010"/>
    <w:multiLevelType w:val="singleLevel"/>
    <w:tmpl w:val="00000010"/>
    <w:name w:val="WW8Num19"/>
    <w:lvl w:ilvl="0">
      <w:start w:val="2"/>
      <w:numFmt w:val="decimal"/>
      <w:lvlText w:val="%1."/>
      <w:lvlJc w:val="left"/>
      <w:pPr>
        <w:tabs>
          <w:tab w:val="num" w:pos="360"/>
        </w:tabs>
      </w:pPr>
    </w:lvl>
  </w:abstractNum>
  <w:abstractNum w:abstractNumId="14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5" w15:restartNumberingAfterBreak="0">
    <w:nsid w:val="00000012"/>
    <w:multiLevelType w:val="singleLevel"/>
    <w:tmpl w:val="00000012"/>
    <w:name w:val="WW8Num2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6" w15:restartNumberingAfterBreak="0">
    <w:nsid w:val="00000013"/>
    <w:multiLevelType w:val="singleLevel"/>
    <w:tmpl w:val="00000013"/>
    <w:lvl w:ilvl="0">
      <w:start w:val="1"/>
      <w:numFmt w:val="decimal"/>
      <w:lvlText w:val="%1."/>
      <w:lvlJc w:val="left"/>
      <w:pPr>
        <w:tabs>
          <w:tab w:val="num" w:pos="1023"/>
        </w:tabs>
        <w:ind w:left="1023" w:hanging="663"/>
      </w:pPr>
    </w:lvl>
  </w:abstractNum>
  <w:abstractNum w:abstractNumId="17" w15:restartNumberingAfterBreak="0">
    <w:nsid w:val="00000015"/>
    <w:multiLevelType w:val="multilevel"/>
    <w:tmpl w:val="00000015"/>
    <w:name w:val="WW8Num25"/>
    <w:lvl w:ilvl="0">
      <w:start w:val="14"/>
      <w:numFmt w:val="decimal"/>
      <w:lvlText w:val="%1"/>
      <w:lvlJc w:val="left"/>
      <w:pPr>
        <w:tabs>
          <w:tab w:val="num" w:pos="420"/>
        </w:tabs>
      </w:pPr>
    </w:lvl>
    <w:lvl w:ilvl="1">
      <w:start w:val="9"/>
      <w:numFmt w:val="decimal"/>
      <w:lvlText w:val="%1.%2"/>
      <w:lvlJc w:val="left"/>
      <w:pPr>
        <w:tabs>
          <w:tab w:val="num" w:pos="562"/>
        </w:tabs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</w:pPr>
    </w:lvl>
    <w:lvl w:ilvl="3">
      <w:start w:val="1"/>
      <w:numFmt w:val="decimal"/>
      <w:lvlText w:val="%1.%2.%3.%4"/>
      <w:lvlJc w:val="left"/>
      <w:pPr>
        <w:tabs>
          <w:tab w:val="num" w:pos="1146"/>
        </w:tabs>
      </w:pPr>
    </w:lvl>
    <w:lvl w:ilvl="4">
      <w:start w:val="1"/>
      <w:numFmt w:val="decimal"/>
      <w:lvlText w:val="%1.%2.%3.%4.%5"/>
      <w:lvlJc w:val="left"/>
      <w:pPr>
        <w:tabs>
          <w:tab w:val="num" w:pos="1648"/>
        </w:tabs>
      </w:pPr>
    </w:lvl>
    <w:lvl w:ilvl="5">
      <w:start w:val="1"/>
      <w:numFmt w:val="decimal"/>
      <w:lvlText w:val="%1.%2.%3.%4.%5.%6"/>
      <w:lvlJc w:val="left"/>
      <w:pPr>
        <w:tabs>
          <w:tab w:val="num" w:pos="179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2292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</w:pPr>
    </w:lvl>
  </w:abstractNum>
  <w:abstractNum w:abstractNumId="18" w15:restartNumberingAfterBreak="0">
    <w:nsid w:val="01A36B67"/>
    <w:multiLevelType w:val="hybridMultilevel"/>
    <w:tmpl w:val="DD409F9A"/>
    <w:lvl w:ilvl="0" w:tplc="B360ED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28D0CFE"/>
    <w:multiLevelType w:val="hybridMultilevel"/>
    <w:tmpl w:val="6E74E0BC"/>
    <w:lvl w:ilvl="0" w:tplc="4D4249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3394F35"/>
    <w:multiLevelType w:val="hybridMultilevel"/>
    <w:tmpl w:val="C10ECB7A"/>
    <w:lvl w:ilvl="0" w:tplc="93161840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3FA3B19"/>
    <w:multiLevelType w:val="multilevel"/>
    <w:tmpl w:val="1D3E5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4BE1379"/>
    <w:multiLevelType w:val="hybridMultilevel"/>
    <w:tmpl w:val="7C707C44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E3069B"/>
    <w:multiLevelType w:val="hybridMultilevel"/>
    <w:tmpl w:val="50DEB13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52C5AA">
      <w:start w:val="5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8107ACB"/>
    <w:multiLevelType w:val="hybridMultilevel"/>
    <w:tmpl w:val="78DAB6E2"/>
    <w:lvl w:ilvl="0" w:tplc="B40A65AE">
      <w:start w:val="1"/>
      <w:numFmt w:val="decimal"/>
      <w:lvlText w:val="%1)"/>
      <w:lvlJc w:val="left"/>
      <w:pPr>
        <w:tabs>
          <w:tab w:val="num" w:pos="817"/>
        </w:tabs>
        <w:ind w:left="81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3"/>
        </w:tabs>
        <w:ind w:left="14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3"/>
        </w:tabs>
        <w:ind w:left="21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3"/>
        </w:tabs>
        <w:ind w:left="29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3"/>
        </w:tabs>
        <w:ind w:left="36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3"/>
        </w:tabs>
        <w:ind w:left="43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3"/>
        </w:tabs>
        <w:ind w:left="50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3"/>
        </w:tabs>
        <w:ind w:left="57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3"/>
        </w:tabs>
        <w:ind w:left="6503" w:hanging="180"/>
      </w:pPr>
    </w:lvl>
  </w:abstractNum>
  <w:abstractNum w:abstractNumId="25" w15:restartNumberingAfterBreak="0">
    <w:nsid w:val="0B76559F"/>
    <w:multiLevelType w:val="hybridMultilevel"/>
    <w:tmpl w:val="F88E0DF2"/>
    <w:lvl w:ilvl="0" w:tplc="FE280A1A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F6127FA"/>
    <w:multiLevelType w:val="hybridMultilevel"/>
    <w:tmpl w:val="9724DB02"/>
    <w:lvl w:ilvl="0" w:tplc="B502AFE6">
      <w:start w:val="1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1BD45FF"/>
    <w:multiLevelType w:val="singleLevel"/>
    <w:tmpl w:val="03ECF15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123651F5"/>
    <w:multiLevelType w:val="multilevel"/>
    <w:tmpl w:val="7A90884A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140"/>
        </w:tabs>
        <w:ind w:left="1140" w:hanging="6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9" w15:restartNumberingAfterBreak="0">
    <w:nsid w:val="13810302"/>
    <w:multiLevelType w:val="hybridMultilevel"/>
    <w:tmpl w:val="2B0012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3B37D90"/>
    <w:multiLevelType w:val="hybridMultilevel"/>
    <w:tmpl w:val="BF442EC0"/>
    <w:lvl w:ilvl="0" w:tplc="04150011">
      <w:start w:val="1"/>
      <w:numFmt w:val="decimal"/>
      <w:lvlText w:val="%1)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95B5DEA"/>
    <w:multiLevelType w:val="hybridMultilevel"/>
    <w:tmpl w:val="D3A01D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82FF6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C831071"/>
    <w:multiLevelType w:val="multilevel"/>
    <w:tmpl w:val="0082CA0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F733535"/>
    <w:multiLevelType w:val="hybridMultilevel"/>
    <w:tmpl w:val="A404ACF2"/>
    <w:lvl w:ilvl="0" w:tplc="4CB89A6A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1E4EF5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06B6097"/>
    <w:multiLevelType w:val="singleLevel"/>
    <w:tmpl w:val="C39CD60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35" w15:restartNumberingAfterBreak="0">
    <w:nsid w:val="23465E7C"/>
    <w:multiLevelType w:val="hybridMultilevel"/>
    <w:tmpl w:val="3086E7E2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87017A4"/>
    <w:multiLevelType w:val="hybridMultilevel"/>
    <w:tmpl w:val="39FA943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D32C82"/>
    <w:multiLevelType w:val="hybridMultilevel"/>
    <w:tmpl w:val="A998DBF6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AC6E6C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B714750"/>
    <w:multiLevelType w:val="hybridMultilevel"/>
    <w:tmpl w:val="19B69BBA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2E4A0BF0"/>
    <w:multiLevelType w:val="hybridMultilevel"/>
    <w:tmpl w:val="D38C27E8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1C045F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B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1E319E3"/>
    <w:multiLevelType w:val="hybridMultilevel"/>
    <w:tmpl w:val="8286ECA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E918C816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2CE54D3"/>
    <w:multiLevelType w:val="hybridMultilevel"/>
    <w:tmpl w:val="68D42B58"/>
    <w:lvl w:ilvl="0" w:tplc="7616CD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342108A9"/>
    <w:multiLevelType w:val="multilevel"/>
    <w:tmpl w:val="FB324D56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60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43" w15:restartNumberingAfterBreak="0">
    <w:nsid w:val="34C53A00"/>
    <w:multiLevelType w:val="hybridMultilevel"/>
    <w:tmpl w:val="A1CEEBE8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4" w15:restartNumberingAfterBreak="0">
    <w:nsid w:val="36A93CC5"/>
    <w:multiLevelType w:val="hybridMultilevel"/>
    <w:tmpl w:val="A7ACF576"/>
    <w:lvl w:ilvl="0" w:tplc="B96E689C">
      <w:start w:val="1"/>
      <w:numFmt w:val="decimal"/>
      <w:lvlText w:val="%1)"/>
      <w:lvlJc w:val="left"/>
      <w:pPr>
        <w:tabs>
          <w:tab w:val="num" w:pos="873"/>
        </w:tabs>
        <w:ind w:left="873" w:hanging="513"/>
      </w:pPr>
      <w:rPr>
        <w:rFonts w:hint="default"/>
      </w:rPr>
    </w:lvl>
    <w:lvl w:ilvl="1" w:tplc="7A78D0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C40E244">
      <w:start w:val="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A2148EA"/>
    <w:multiLevelType w:val="hybridMultilevel"/>
    <w:tmpl w:val="C6F4F3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CFC519B"/>
    <w:multiLevelType w:val="hybridMultilevel"/>
    <w:tmpl w:val="01FED3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E865FD8"/>
    <w:multiLevelType w:val="hybridMultilevel"/>
    <w:tmpl w:val="48509E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5F0FD2"/>
    <w:multiLevelType w:val="hybridMultilevel"/>
    <w:tmpl w:val="2C38C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1492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5340C70"/>
    <w:multiLevelType w:val="hybridMultilevel"/>
    <w:tmpl w:val="B7F25054"/>
    <w:lvl w:ilvl="0" w:tplc="6166E0DE">
      <w:start w:val="1"/>
      <w:numFmt w:val="decimal"/>
      <w:lvlText w:val="%1)"/>
      <w:lvlJc w:val="left"/>
      <w:pPr>
        <w:tabs>
          <w:tab w:val="num" w:pos="1167"/>
        </w:tabs>
        <w:ind w:left="1167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 w15:restartNumberingAfterBreak="0">
    <w:nsid w:val="45CF4D22"/>
    <w:multiLevelType w:val="hybridMultilevel"/>
    <w:tmpl w:val="AB4630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E862166">
      <w:start w:val="1"/>
      <w:numFmt w:val="decimal"/>
      <w:lvlText w:val="%3)"/>
      <w:lvlJc w:val="left"/>
      <w:pPr>
        <w:ind w:left="2340" w:hanging="360"/>
      </w:pPr>
      <w:rPr>
        <w:rFonts w:ascii="Verdana" w:eastAsia="Times New Roman" w:hAnsi="Verdana" w:cs="Arial" w:hint="default"/>
        <w:strike w:val="0"/>
        <w:color w:val="00000A"/>
        <w:sz w:val="19"/>
        <w:szCs w:val="19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F46BB9"/>
    <w:multiLevelType w:val="hybridMultilevel"/>
    <w:tmpl w:val="D4B018AE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4676542A"/>
    <w:multiLevelType w:val="hybridMultilevel"/>
    <w:tmpl w:val="350C8214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C7FEF28A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F83FDA"/>
    <w:multiLevelType w:val="hybridMultilevel"/>
    <w:tmpl w:val="610447A8"/>
    <w:lvl w:ilvl="0" w:tplc="139EFA88">
      <w:start w:val="12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A7218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9906082"/>
    <w:multiLevelType w:val="hybridMultilevel"/>
    <w:tmpl w:val="711231C4"/>
    <w:lvl w:ilvl="0" w:tplc="033096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B152F77"/>
    <w:multiLevelType w:val="multilevel"/>
    <w:tmpl w:val="6E74E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F81A52"/>
    <w:multiLevelType w:val="hybridMultilevel"/>
    <w:tmpl w:val="97DC6424"/>
    <w:lvl w:ilvl="0" w:tplc="A6A0C0B6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CD635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E0130A2"/>
    <w:multiLevelType w:val="hybridMultilevel"/>
    <w:tmpl w:val="EF94C746"/>
    <w:lvl w:ilvl="0" w:tplc="660EB2FE">
      <w:start w:val="10"/>
      <w:numFmt w:val="decimal"/>
      <w:lvlText w:val="9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0367DDB"/>
    <w:multiLevelType w:val="hybridMultilevel"/>
    <w:tmpl w:val="3914251A"/>
    <w:lvl w:ilvl="0" w:tplc="CA968C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2B2406"/>
    <w:multiLevelType w:val="multilevel"/>
    <w:tmpl w:val="6188386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51ED49C2"/>
    <w:multiLevelType w:val="multilevel"/>
    <w:tmpl w:val="149856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  <w:u w:val="none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  <w:u w:val="none"/>
      </w:rPr>
    </w:lvl>
  </w:abstractNum>
  <w:abstractNum w:abstractNumId="61" w15:restartNumberingAfterBreak="0">
    <w:nsid w:val="573B42A5"/>
    <w:multiLevelType w:val="hybridMultilevel"/>
    <w:tmpl w:val="6F9E90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703826"/>
    <w:multiLevelType w:val="hybridMultilevel"/>
    <w:tmpl w:val="70CA55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5AC0422E"/>
    <w:multiLevelType w:val="hybridMultilevel"/>
    <w:tmpl w:val="3D3EFE90"/>
    <w:lvl w:ilvl="0" w:tplc="B502AFE6">
      <w:start w:val="1"/>
      <w:numFmt w:val="decimal"/>
      <w:lvlText w:val="%1)"/>
      <w:lvlJc w:val="left"/>
      <w:pPr>
        <w:tabs>
          <w:tab w:val="num" w:pos="1560"/>
        </w:tabs>
        <w:ind w:left="1560" w:hanging="60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0F5654C"/>
    <w:multiLevelType w:val="hybridMultilevel"/>
    <w:tmpl w:val="A282F468"/>
    <w:lvl w:ilvl="0" w:tplc="B360E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27D1295"/>
    <w:multiLevelType w:val="hybridMultilevel"/>
    <w:tmpl w:val="7A348658"/>
    <w:lvl w:ilvl="0" w:tplc="E82462E0">
      <w:start w:val="1"/>
      <w:numFmt w:val="decimal"/>
      <w:lvlText w:val="8.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F0A824EA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7241381"/>
    <w:multiLevelType w:val="hybridMultilevel"/>
    <w:tmpl w:val="2B5CBF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AB26A0B"/>
    <w:multiLevelType w:val="hybridMultilevel"/>
    <w:tmpl w:val="E30A7E08"/>
    <w:lvl w:ilvl="0" w:tplc="6166E0DE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F914F0B"/>
    <w:multiLevelType w:val="hybridMultilevel"/>
    <w:tmpl w:val="3FF646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F956B7C"/>
    <w:multiLevelType w:val="multilevel"/>
    <w:tmpl w:val="B1441AF8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00FF00"/>
        <w:sz w:val="24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00FF0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color w:val="00FF00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color w:val="00FF00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color w:val="00FF00"/>
        <w:sz w:val="24"/>
      </w:rPr>
    </w:lvl>
  </w:abstractNum>
  <w:abstractNum w:abstractNumId="70" w15:restartNumberingAfterBreak="0">
    <w:nsid w:val="7095512D"/>
    <w:multiLevelType w:val="multilevel"/>
    <w:tmpl w:val="C9927808"/>
    <w:lvl w:ilvl="0">
      <w:start w:val="2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22.%2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1" w15:restartNumberingAfterBreak="0">
    <w:nsid w:val="71256604"/>
    <w:multiLevelType w:val="hybridMultilevel"/>
    <w:tmpl w:val="6D826E44"/>
    <w:lvl w:ilvl="0" w:tplc="C2329822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77A4896"/>
    <w:multiLevelType w:val="multilevel"/>
    <w:tmpl w:val="71647F4C"/>
    <w:lvl w:ilvl="0">
      <w:start w:val="1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19.%2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3" w15:restartNumberingAfterBreak="0">
    <w:nsid w:val="77E84F66"/>
    <w:multiLevelType w:val="hybridMultilevel"/>
    <w:tmpl w:val="BD2263E0"/>
    <w:lvl w:ilvl="0" w:tplc="141A8B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A8A638E"/>
    <w:multiLevelType w:val="hybridMultilevel"/>
    <w:tmpl w:val="0D640D98"/>
    <w:lvl w:ilvl="0" w:tplc="883A8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7B716B0C"/>
    <w:multiLevelType w:val="hybridMultilevel"/>
    <w:tmpl w:val="DA022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CBC1328"/>
    <w:multiLevelType w:val="singleLevel"/>
    <w:tmpl w:val="9B1E6E7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</w:abstractNum>
  <w:abstractNum w:abstractNumId="77" w15:restartNumberingAfterBreak="0">
    <w:nsid w:val="7E1B1F31"/>
    <w:multiLevelType w:val="singleLevel"/>
    <w:tmpl w:val="C0C2581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8" w15:restartNumberingAfterBreak="0">
    <w:nsid w:val="7E960C80"/>
    <w:multiLevelType w:val="multilevel"/>
    <w:tmpl w:val="8C9CA200"/>
    <w:lvl w:ilvl="0">
      <w:start w:val="1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num w:numId="1" w16cid:durableId="975334063">
    <w:abstractNumId w:val="23"/>
  </w:num>
  <w:num w:numId="2" w16cid:durableId="13193166">
    <w:abstractNumId w:val="0"/>
  </w:num>
  <w:num w:numId="3" w16cid:durableId="1616984162">
    <w:abstractNumId w:val="70"/>
  </w:num>
  <w:num w:numId="4" w16cid:durableId="1462074144">
    <w:abstractNumId w:val="78"/>
  </w:num>
  <w:num w:numId="5" w16cid:durableId="1229071347">
    <w:abstractNumId w:val="72"/>
  </w:num>
  <w:num w:numId="6" w16cid:durableId="1275140552">
    <w:abstractNumId w:val="69"/>
  </w:num>
  <w:num w:numId="7" w16cid:durableId="1070737375">
    <w:abstractNumId w:val="10"/>
  </w:num>
  <w:num w:numId="8" w16cid:durableId="1173913210">
    <w:abstractNumId w:val="17"/>
  </w:num>
  <w:num w:numId="9" w16cid:durableId="1914388085">
    <w:abstractNumId w:val="2"/>
  </w:num>
  <w:num w:numId="10" w16cid:durableId="1278637421">
    <w:abstractNumId w:val="27"/>
  </w:num>
  <w:num w:numId="11" w16cid:durableId="942417765">
    <w:abstractNumId w:val="71"/>
  </w:num>
  <w:num w:numId="12" w16cid:durableId="232588349">
    <w:abstractNumId w:val="34"/>
  </w:num>
  <w:num w:numId="13" w16cid:durableId="1212351542">
    <w:abstractNumId w:val="56"/>
  </w:num>
  <w:num w:numId="14" w16cid:durableId="894973340">
    <w:abstractNumId w:val="66"/>
  </w:num>
  <w:num w:numId="15" w16cid:durableId="1374117641">
    <w:abstractNumId w:val="31"/>
  </w:num>
  <w:num w:numId="16" w16cid:durableId="384523988">
    <w:abstractNumId w:val="44"/>
  </w:num>
  <w:num w:numId="17" w16cid:durableId="914898775">
    <w:abstractNumId w:val="77"/>
  </w:num>
  <w:num w:numId="18" w16cid:durableId="871453605">
    <w:abstractNumId w:val="61"/>
  </w:num>
  <w:num w:numId="19" w16cid:durableId="883365938">
    <w:abstractNumId w:val="48"/>
  </w:num>
  <w:num w:numId="20" w16cid:durableId="1584220395">
    <w:abstractNumId w:val="45"/>
  </w:num>
  <w:num w:numId="21" w16cid:durableId="491995793">
    <w:abstractNumId w:val="76"/>
  </w:num>
  <w:num w:numId="22" w16cid:durableId="80638750">
    <w:abstractNumId w:val="24"/>
  </w:num>
  <w:num w:numId="23" w16cid:durableId="76365758">
    <w:abstractNumId w:val="62"/>
  </w:num>
  <w:num w:numId="24" w16cid:durableId="700470480">
    <w:abstractNumId w:val="75"/>
  </w:num>
  <w:num w:numId="25" w16cid:durableId="2040232512">
    <w:abstractNumId w:val="12"/>
  </w:num>
  <w:num w:numId="26" w16cid:durableId="786193405">
    <w:abstractNumId w:val="65"/>
  </w:num>
  <w:num w:numId="27" w16cid:durableId="1003243838">
    <w:abstractNumId w:val="63"/>
  </w:num>
  <w:num w:numId="28" w16cid:durableId="290090655">
    <w:abstractNumId w:val="32"/>
  </w:num>
  <w:num w:numId="29" w16cid:durableId="472137809">
    <w:abstractNumId w:val="68"/>
  </w:num>
  <w:num w:numId="30" w16cid:durableId="831914982">
    <w:abstractNumId w:val="58"/>
  </w:num>
  <w:num w:numId="31" w16cid:durableId="900365808">
    <w:abstractNumId w:val="60"/>
  </w:num>
  <w:num w:numId="32" w16cid:durableId="907807349">
    <w:abstractNumId w:val="33"/>
  </w:num>
  <w:num w:numId="33" w16cid:durableId="1397126809">
    <w:abstractNumId w:val="59"/>
  </w:num>
  <w:num w:numId="34" w16cid:durableId="579943939">
    <w:abstractNumId w:val="54"/>
  </w:num>
  <w:num w:numId="35" w16cid:durableId="916403936">
    <w:abstractNumId w:val="35"/>
  </w:num>
  <w:num w:numId="36" w16cid:durableId="1882354987">
    <w:abstractNumId w:val="49"/>
  </w:num>
  <w:num w:numId="37" w16cid:durableId="1105612991">
    <w:abstractNumId w:val="43"/>
  </w:num>
  <w:num w:numId="38" w16cid:durableId="108352556">
    <w:abstractNumId w:val="37"/>
  </w:num>
  <w:num w:numId="39" w16cid:durableId="1375081669">
    <w:abstractNumId w:val="51"/>
  </w:num>
  <w:num w:numId="40" w16cid:durableId="230309154">
    <w:abstractNumId w:val="53"/>
  </w:num>
  <w:num w:numId="41" w16cid:durableId="326330251">
    <w:abstractNumId w:val="29"/>
  </w:num>
  <w:num w:numId="42" w16cid:durableId="262960111">
    <w:abstractNumId w:val="67"/>
  </w:num>
  <w:num w:numId="43" w16cid:durableId="2004697207">
    <w:abstractNumId w:val="28"/>
  </w:num>
  <w:num w:numId="44" w16cid:durableId="1624269112">
    <w:abstractNumId w:val="42"/>
  </w:num>
  <w:num w:numId="45" w16cid:durableId="2113819831">
    <w:abstractNumId w:val="41"/>
  </w:num>
  <w:num w:numId="46" w16cid:durableId="1047101287">
    <w:abstractNumId w:val="19"/>
  </w:num>
  <w:num w:numId="47" w16cid:durableId="2040082025">
    <w:abstractNumId w:val="55"/>
  </w:num>
  <w:num w:numId="48" w16cid:durableId="1023095458">
    <w:abstractNumId w:val="36"/>
  </w:num>
  <w:num w:numId="49" w16cid:durableId="955596959">
    <w:abstractNumId w:val="20"/>
  </w:num>
  <w:num w:numId="50" w16cid:durableId="1729763035">
    <w:abstractNumId w:val="26"/>
  </w:num>
  <w:num w:numId="51" w16cid:durableId="1994214552">
    <w:abstractNumId w:val="22"/>
  </w:num>
  <w:num w:numId="52" w16cid:durableId="466124081">
    <w:abstractNumId w:val="30"/>
  </w:num>
  <w:num w:numId="53" w16cid:durableId="54207749">
    <w:abstractNumId w:val="73"/>
  </w:num>
  <w:num w:numId="54" w16cid:durableId="1829784784">
    <w:abstractNumId w:val="16"/>
    <w:lvlOverride w:ilvl="0">
      <w:startOverride w:val="1"/>
    </w:lvlOverride>
  </w:num>
  <w:num w:numId="55" w16cid:durableId="328944340">
    <w:abstractNumId w:val="7"/>
    <w:lvlOverride w:ilvl="0">
      <w:startOverride w:val="1"/>
    </w:lvlOverride>
  </w:num>
  <w:num w:numId="56" w16cid:durableId="2092043716">
    <w:abstractNumId w:val="5"/>
    <w:lvlOverride w:ilvl="0">
      <w:startOverride w:val="1"/>
    </w:lvlOverride>
  </w:num>
  <w:num w:numId="57" w16cid:durableId="1044797204">
    <w:abstractNumId w:val="57"/>
  </w:num>
  <w:num w:numId="58" w16cid:durableId="1881431053">
    <w:abstractNumId w:val="64"/>
  </w:num>
  <w:num w:numId="59" w16cid:durableId="618412170">
    <w:abstractNumId w:val="39"/>
  </w:num>
  <w:num w:numId="60" w16cid:durableId="1260799811">
    <w:abstractNumId w:val="18"/>
  </w:num>
  <w:num w:numId="61" w16cid:durableId="589121557">
    <w:abstractNumId w:val="74"/>
  </w:num>
  <w:num w:numId="62" w16cid:durableId="82801186">
    <w:abstractNumId w:val="38"/>
  </w:num>
  <w:num w:numId="63" w16cid:durableId="1083600041">
    <w:abstractNumId w:val="25"/>
  </w:num>
  <w:num w:numId="64" w16cid:durableId="1698771211">
    <w:abstractNumId w:val="46"/>
  </w:num>
  <w:num w:numId="65" w16cid:durableId="948199215">
    <w:abstractNumId w:val="21"/>
  </w:num>
  <w:num w:numId="66" w16cid:durableId="1712460619">
    <w:abstractNumId w:val="40"/>
  </w:num>
  <w:num w:numId="67" w16cid:durableId="1385451097">
    <w:abstractNumId w:val="52"/>
  </w:num>
  <w:num w:numId="68" w16cid:durableId="937637423">
    <w:abstractNumId w:val="50"/>
  </w:num>
  <w:num w:numId="69" w16cid:durableId="464352018">
    <w:abstractNumId w:val="4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A23"/>
    <w:rsid w:val="00032867"/>
    <w:rsid w:val="00033280"/>
    <w:rsid w:val="00056361"/>
    <w:rsid w:val="0006481B"/>
    <w:rsid w:val="00076F97"/>
    <w:rsid w:val="00077F3C"/>
    <w:rsid w:val="000A0FDF"/>
    <w:rsid w:val="000A4D7F"/>
    <w:rsid w:val="000B6441"/>
    <w:rsid w:val="000B753B"/>
    <w:rsid w:val="000C5311"/>
    <w:rsid w:val="000C736B"/>
    <w:rsid w:val="000D71F0"/>
    <w:rsid w:val="000F3276"/>
    <w:rsid w:val="00105752"/>
    <w:rsid w:val="001078FE"/>
    <w:rsid w:val="00130D1E"/>
    <w:rsid w:val="00141AF3"/>
    <w:rsid w:val="00150D16"/>
    <w:rsid w:val="001602B0"/>
    <w:rsid w:val="00172823"/>
    <w:rsid w:val="001741AF"/>
    <w:rsid w:val="0018407D"/>
    <w:rsid w:val="00196165"/>
    <w:rsid w:val="001B17B7"/>
    <w:rsid w:val="001C1B4D"/>
    <w:rsid w:val="001E1392"/>
    <w:rsid w:val="001F6EE7"/>
    <w:rsid w:val="00201283"/>
    <w:rsid w:val="00205141"/>
    <w:rsid w:val="002124A9"/>
    <w:rsid w:val="002228F7"/>
    <w:rsid w:val="00247D68"/>
    <w:rsid w:val="00250561"/>
    <w:rsid w:val="002571ED"/>
    <w:rsid w:val="002739AB"/>
    <w:rsid w:val="002852FD"/>
    <w:rsid w:val="00290C50"/>
    <w:rsid w:val="002951DC"/>
    <w:rsid w:val="002A3185"/>
    <w:rsid w:val="002B4412"/>
    <w:rsid w:val="002B48F4"/>
    <w:rsid w:val="002E2EF0"/>
    <w:rsid w:val="002F2585"/>
    <w:rsid w:val="003152CB"/>
    <w:rsid w:val="00315D7F"/>
    <w:rsid w:val="00331666"/>
    <w:rsid w:val="00350077"/>
    <w:rsid w:val="003732D8"/>
    <w:rsid w:val="0039683A"/>
    <w:rsid w:val="003A1803"/>
    <w:rsid w:val="003B7ADD"/>
    <w:rsid w:val="003D10BF"/>
    <w:rsid w:val="003D3E64"/>
    <w:rsid w:val="003E58BF"/>
    <w:rsid w:val="003E630E"/>
    <w:rsid w:val="003E69C2"/>
    <w:rsid w:val="003E7395"/>
    <w:rsid w:val="00400A00"/>
    <w:rsid w:val="00403C9F"/>
    <w:rsid w:val="00413B42"/>
    <w:rsid w:val="00430C6E"/>
    <w:rsid w:val="0044484E"/>
    <w:rsid w:val="00454381"/>
    <w:rsid w:val="004715A2"/>
    <w:rsid w:val="0049245E"/>
    <w:rsid w:val="004A180A"/>
    <w:rsid w:val="004A5346"/>
    <w:rsid w:val="004D20AB"/>
    <w:rsid w:val="004D2B3A"/>
    <w:rsid w:val="004F4226"/>
    <w:rsid w:val="00500CE0"/>
    <w:rsid w:val="0050100B"/>
    <w:rsid w:val="00501347"/>
    <w:rsid w:val="00504B29"/>
    <w:rsid w:val="00507806"/>
    <w:rsid w:val="00511E32"/>
    <w:rsid w:val="00514E95"/>
    <w:rsid w:val="00515396"/>
    <w:rsid w:val="005270D6"/>
    <w:rsid w:val="00534216"/>
    <w:rsid w:val="00536934"/>
    <w:rsid w:val="00537789"/>
    <w:rsid w:val="00556E34"/>
    <w:rsid w:val="0056113C"/>
    <w:rsid w:val="005616ED"/>
    <w:rsid w:val="00571122"/>
    <w:rsid w:val="00572A2A"/>
    <w:rsid w:val="00593F62"/>
    <w:rsid w:val="005965AE"/>
    <w:rsid w:val="005A7177"/>
    <w:rsid w:val="005B3391"/>
    <w:rsid w:val="005B51B9"/>
    <w:rsid w:val="005B6753"/>
    <w:rsid w:val="005E2235"/>
    <w:rsid w:val="005F51CA"/>
    <w:rsid w:val="00600DE6"/>
    <w:rsid w:val="00601BC1"/>
    <w:rsid w:val="00606C24"/>
    <w:rsid w:val="00620500"/>
    <w:rsid w:val="00640150"/>
    <w:rsid w:val="0064098C"/>
    <w:rsid w:val="006645FA"/>
    <w:rsid w:val="006812DB"/>
    <w:rsid w:val="00686048"/>
    <w:rsid w:val="0069472B"/>
    <w:rsid w:val="00695EBE"/>
    <w:rsid w:val="006B6C1D"/>
    <w:rsid w:val="006C448B"/>
    <w:rsid w:val="006D42E7"/>
    <w:rsid w:val="006F5A23"/>
    <w:rsid w:val="00713E52"/>
    <w:rsid w:val="00744C1C"/>
    <w:rsid w:val="00756DC5"/>
    <w:rsid w:val="00771520"/>
    <w:rsid w:val="007728F4"/>
    <w:rsid w:val="00776FE7"/>
    <w:rsid w:val="007A3756"/>
    <w:rsid w:val="007B10E8"/>
    <w:rsid w:val="007D70F4"/>
    <w:rsid w:val="00810D61"/>
    <w:rsid w:val="00811307"/>
    <w:rsid w:val="008141D5"/>
    <w:rsid w:val="0081476D"/>
    <w:rsid w:val="00823C65"/>
    <w:rsid w:val="00824549"/>
    <w:rsid w:val="00825E57"/>
    <w:rsid w:val="00834A37"/>
    <w:rsid w:val="0083611D"/>
    <w:rsid w:val="00863A03"/>
    <w:rsid w:val="008741D0"/>
    <w:rsid w:val="008831C8"/>
    <w:rsid w:val="008933EF"/>
    <w:rsid w:val="008A7251"/>
    <w:rsid w:val="008C78E4"/>
    <w:rsid w:val="008D00AF"/>
    <w:rsid w:val="008D4D5C"/>
    <w:rsid w:val="008E1F9B"/>
    <w:rsid w:val="008E3024"/>
    <w:rsid w:val="008E3C9B"/>
    <w:rsid w:val="00914538"/>
    <w:rsid w:val="00930EF5"/>
    <w:rsid w:val="00937D44"/>
    <w:rsid w:val="0097590F"/>
    <w:rsid w:val="009A372D"/>
    <w:rsid w:val="009B6CA4"/>
    <w:rsid w:val="009C78EE"/>
    <w:rsid w:val="009F4618"/>
    <w:rsid w:val="00A01085"/>
    <w:rsid w:val="00A31B09"/>
    <w:rsid w:val="00A329E1"/>
    <w:rsid w:val="00A466BC"/>
    <w:rsid w:val="00A96BAF"/>
    <w:rsid w:val="00AB43AD"/>
    <w:rsid w:val="00AC4CCF"/>
    <w:rsid w:val="00AD0022"/>
    <w:rsid w:val="00AD06DC"/>
    <w:rsid w:val="00AD6F82"/>
    <w:rsid w:val="00AF0284"/>
    <w:rsid w:val="00B05F87"/>
    <w:rsid w:val="00B061E9"/>
    <w:rsid w:val="00B15CBE"/>
    <w:rsid w:val="00B16F3E"/>
    <w:rsid w:val="00B178B9"/>
    <w:rsid w:val="00B235CE"/>
    <w:rsid w:val="00B52405"/>
    <w:rsid w:val="00B645A4"/>
    <w:rsid w:val="00B744C2"/>
    <w:rsid w:val="00B85DF1"/>
    <w:rsid w:val="00B95999"/>
    <w:rsid w:val="00B96575"/>
    <w:rsid w:val="00BA4697"/>
    <w:rsid w:val="00BE1EAD"/>
    <w:rsid w:val="00C038C5"/>
    <w:rsid w:val="00C1048A"/>
    <w:rsid w:val="00C37CC6"/>
    <w:rsid w:val="00C43FB3"/>
    <w:rsid w:val="00C4767B"/>
    <w:rsid w:val="00C7552D"/>
    <w:rsid w:val="00C81A24"/>
    <w:rsid w:val="00C9202A"/>
    <w:rsid w:val="00C9655B"/>
    <w:rsid w:val="00CD2E5D"/>
    <w:rsid w:val="00CE1CA2"/>
    <w:rsid w:val="00CF1849"/>
    <w:rsid w:val="00CF2A19"/>
    <w:rsid w:val="00CF2EE3"/>
    <w:rsid w:val="00D038BD"/>
    <w:rsid w:val="00D13E2A"/>
    <w:rsid w:val="00D1760A"/>
    <w:rsid w:val="00D25925"/>
    <w:rsid w:val="00D52C77"/>
    <w:rsid w:val="00D52E92"/>
    <w:rsid w:val="00D5427A"/>
    <w:rsid w:val="00D60CE3"/>
    <w:rsid w:val="00D63385"/>
    <w:rsid w:val="00D7244D"/>
    <w:rsid w:val="00D84D30"/>
    <w:rsid w:val="00D952E7"/>
    <w:rsid w:val="00D9599B"/>
    <w:rsid w:val="00DA1905"/>
    <w:rsid w:val="00DA37F5"/>
    <w:rsid w:val="00DA550F"/>
    <w:rsid w:val="00DC0327"/>
    <w:rsid w:val="00DC4EF5"/>
    <w:rsid w:val="00DD32EC"/>
    <w:rsid w:val="00DE74BC"/>
    <w:rsid w:val="00DF18FB"/>
    <w:rsid w:val="00E20DED"/>
    <w:rsid w:val="00E217F0"/>
    <w:rsid w:val="00E221D9"/>
    <w:rsid w:val="00E34FF3"/>
    <w:rsid w:val="00E44694"/>
    <w:rsid w:val="00E4563E"/>
    <w:rsid w:val="00E51CAC"/>
    <w:rsid w:val="00E77202"/>
    <w:rsid w:val="00E778E1"/>
    <w:rsid w:val="00E83BCF"/>
    <w:rsid w:val="00E84239"/>
    <w:rsid w:val="00E848D7"/>
    <w:rsid w:val="00E962BC"/>
    <w:rsid w:val="00E972CC"/>
    <w:rsid w:val="00EA11F9"/>
    <w:rsid w:val="00EA347C"/>
    <w:rsid w:val="00EB5CE4"/>
    <w:rsid w:val="00ED38D1"/>
    <w:rsid w:val="00EE471A"/>
    <w:rsid w:val="00F146E1"/>
    <w:rsid w:val="00F22D11"/>
    <w:rsid w:val="00F43D6B"/>
    <w:rsid w:val="00F5184B"/>
    <w:rsid w:val="00F55D5C"/>
    <w:rsid w:val="00F56799"/>
    <w:rsid w:val="00F71002"/>
    <w:rsid w:val="00F7104C"/>
    <w:rsid w:val="00F71DE0"/>
    <w:rsid w:val="00F731DC"/>
    <w:rsid w:val="00FA486F"/>
    <w:rsid w:val="00FD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DF122"/>
  <w15:chartTrackingRefBased/>
  <w15:docId w15:val="{F01DBC3D-E35F-4B83-8DDA-BD1769EB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5A23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4"/>
    </w:rPr>
  </w:style>
  <w:style w:type="paragraph" w:styleId="Nagwek2">
    <w:name w:val="heading 2"/>
    <w:basedOn w:val="Normalny"/>
    <w:next w:val="Normalny"/>
    <w:qFormat/>
    <w:rsid w:val="00E83BC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F5A23"/>
    <w:pPr>
      <w:keepNext/>
      <w:tabs>
        <w:tab w:val="num" w:pos="1572"/>
      </w:tabs>
      <w:ind w:left="1572" w:hanging="720"/>
      <w:jc w:val="center"/>
      <w:outlineLvl w:val="2"/>
    </w:pPr>
    <w:rPr>
      <w:sz w:val="32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6F5A23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6F5A23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6F5A23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4Znak">
    <w:name w:val="Nagłówek 4 Znak"/>
    <w:link w:val="Nagwek4"/>
    <w:rsid w:val="006F5A2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8Znak">
    <w:name w:val="Nagłówek 8 Znak"/>
    <w:link w:val="Nagwek8"/>
    <w:rsid w:val="006F5A23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ytu">
    <w:name w:val="Title"/>
    <w:basedOn w:val="Normalny"/>
    <w:next w:val="Tekstpodstawowy"/>
    <w:link w:val="TytuZnak"/>
    <w:qFormat/>
    <w:rsid w:val="006F5A23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link w:val="Tytu"/>
    <w:rsid w:val="006F5A23"/>
    <w:rPr>
      <w:rFonts w:ascii="Albany" w:eastAsia="HG Mincho Light J" w:hAnsi="Albany" w:cs="Times New Roman"/>
      <w:sz w:val="28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6F5A23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link w:val="Tekstpodstawowy"/>
    <w:rsid w:val="006F5A23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Tekstdugiegocytatu">
    <w:name w:val="Tekst d?ugiego cytatu"/>
    <w:basedOn w:val="Normalny"/>
    <w:rsid w:val="006F5A23"/>
    <w:pPr>
      <w:ind w:left="360" w:right="-18" w:firstLine="1"/>
      <w:jc w:val="both"/>
    </w:pPr>
    <w:rPr>
      <w:rFonts w:ascii="Arial" w:hAnsi="Arial"/>
      <w:sz w:val="22"/>
    </w:rPr>
  </w:style>
  <w:style w:type="paragraph" w:customStyle="1" w:styleId="Tekstpodstawowywcity3">
    <w:name w:val="Tekst podstawowy wci?ty 3"/>
    <w:basedOn w:val="Normalny"/>
    <w:rsid w:val="006F5A23"/>
    <w:pPr>
      <w:ind w:left="720" w:firstLine="1"/>
      <w:jc w:val="both"/>
    </w:pPr>
  </w:style>
  <w:style w:type="paragraph" w:customStyle="1" w:styleId="Tekstpodstawowywcity2">
    <w:name w:val="Tekst podstawowy wci?ty 2"/>
    <w:basedOn w:val="Normalny"/>
    <w:rsid w:val="006F5A23"/>
    <w:pPr>
      <w:ind w:firstLine="426"/>
    </w:pPr>
  </w:style>
  <w:style w:type="paragraph" w:customStyle="1" w:styleId="Nagwek40">
    <w:name w:val="Nag?—wek 4"/>
    <w:basedOn w:val="Normalny"/>
    <w:next w:val="Normalny"/>
    <w:rsid w:val="006F5A23"/>
    <w:pPr>
      <w:keepNext/>
      <w:jc w:val="center"/>
    </w:pPr>
    <w:rPr>
      <w:b/>
      <w:sz w:val="28"/>
    </w:rPr>
  </w:style>
  <w:style w:type="paragraph" w:customStyle="1" w:styleId="WW-Tekstpodstawowy3">
    <w:name w:val="WW-Tekst podstawowy 3"/>
    <w:basedOn w:val="Normalny"/>
    <w:rsid w:val="006F5A23"/>
    <w:pPr>
      <w:jc w:val="both"/>
    </w:pPr>
  </w:style>
  <w:style w:type="paragraph" w:customStyle="1" w:styleId="Tekstpodstawowywcity">
    <w:name w:val="Tekst podstawowy wci?ty"/>
    <w:basedOn w:val="Normalny"/>
    <w:rsid w:val="006F5A23"/>
    <w:pPr>
      <w:ind w:firstLine="567"/>
    </w:pPr>
    <w:rPr>
      <w:b/>
    </w:rPr>
  </w:style>
  <w:style w:type="paragraph" w:customStyle="1" w:styleId="WW-Tekstpodstawowywcity3">
    <w:name w:val="WW-Tekst podstawowy wcięty 3"/>
    <w:basedOn w:val="Normalny"/>
    <w:rsid w:val="006F5A23"/>
    <w:pPr>
      <w:ind w:left="851" w:hanging="709"/>
      <w:jc w:val="both"/>
    </w:pPr>
  </w:style>
  <w:style w:type="paragraph" w:styleId="Tekstblokowy">
    <w:name w:val="Block Text"/>
    <w:basedOn w:val="Normalny"/>
    <w:rsid w:val="006F5A23"/>
    <w:pPr>
      <w:ind w:left="900" w:right="-18" w:hanging="540"/>
      <w:jc w:val="both"/>
    </w:pPr>
  </w:style>
  <w:style w:type="paragraph" w:customStyle="1" w:styleId="pkt">
    <w:name w:val="pkt"/>
    <w:basedOn w:val="Normalny"/>
    <w:rsid w:val="006F5A23"/>
    <w:pPr>
      <w:suppressAutoHyphens w:val="0"/>
      <w:overflowPunct/>
      <w:autoSpaceDE/>
      <w:spacing w:before="60" w:after="60"/>
      <w:ind w:left="851" w:hanging="295"/>
      <w:jc w:val="both"/>
      <w:textAlignment w:val="auto"/>
    </w:pPr>
  </w:style>
  <w:style w:type="paragraph" w:customStyle="1" w:styleId="Tekstpodstawowy31">
    <w:name w:val="Tekst podstawowy 31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styleId="Tekstpodstawowy3">
    <w:name w:val="Body Text 3"/>
    <w:basedOn w:val="Normalny"/>
    <w:link w:val="Tekstpodstawowy3Znak"/>
    <w:rsid w:val="006F5A23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21">
    <w:name w:val="Tekst podstawowy 21"/>
    <w:basedOn w:val="Normalny"/>
    <w:rsid w:val="006F5A23"/>
    <w:pPr>
      <w:widowControl w:val="0"/>
      <w:overflowPunct/>
      <w:autoSpaceDE/>
      <w:textAlignment w:val="auto"/>
    </w:pPr>
    <w:rPr>
      <w:sz w:val="28"/>
    </w:rPr>
  </w:style>
  <w:style w:type="paragraph" w:styleId="Tekstpodstawowy2">
    <w:name w:val="Body Text 2"/>
    <w:basedOn w:val="Normalny"/>
    <w:link w:val="Tekstpodstawowy2Znak"/>
    <w:rsid w:val="006F5A23"/>
    <w:pPr>
      <w:spacing w:after="120" w:line="480" w:lineRule="auto"/>
    </w:pPr>
    <w:rPr>
      <w:lang w:val="x-none"/>
    </w:rPr>
  </w:style>
  <w:style w:type="character" w:customStyle="1" w:styleId="Tekstpodstawowy2Znak">
    <w:name w:val="Tekst podstawowy 2 Znak"/>
    <w:link w:val="Tekstpodstawowy2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6F5A23"/>
    <w:rPr>
      <w:rFonts w:ascii="Times New Roman" w:eastAsia="Times New Roman" w:hAnsi="Times New Roman"/>
      <w:sz w:val="24"/>
    </w:rPr>
  </w:style>
  <w:style w:type="paragraph" w:styleId="Tekstpodstawowywcity20">
    <w:name w:val="Body Text Indent 2"/>
    <w:basedOn w:val="Normalny"/>
    <w:link w:val="Tekstpodstawowywcity2Znak"/>
    <w:rsid w:val="006F5A23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0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6F5A23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Standard">
    <w:name w:val="Standard"/>
    <w:rsid w:val="006F5A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Standard"/>
    <w:rsid w:val="006F5A23"/>
    <w:pPr>
      <w:spacing w:before="120"/>
      <w:jc w:val="both"/>
    </w:pPr>
  </w:style>
  <w:style w:type="paragraph" w:customStyle="1" w:styleId="Obszartekstu">
    <w:name w:val="Obszar tekstu"/>
    <w:basedOn w:val="Standard"/>
    <w:rsid w:val="006F5A23"/>
    <w:rPr>
      <w:b/>
      <w:bCs/>
      <w:sz w:val="28"/>
      <w:szCs w:val="28"/>
    </w:rPr>
  </w:style>
  <w:style w:type="paragraph" w:customStyle="1" w:styleId="Tytu4">
    <w:name w:val="Tytuł 4"/>
    <w:basedOn w:val="Standard"/>
    <w:next w:val="Standard"/>
    <w:rsid w:val="006F5A23"/>
    <w:pPr>
      <w:keepNext/>
      <w:tabs>
        <w:tab w:val="num" w:pos="2880"/>
      </w:tabs>
      <w:ind w:left="2880" w:hanging="360"/>
      <w:jc w:val="right"/>
      <w:outlineLvl w:val="3"/>
    </w:pPr>
    <w:rPr>
      <w:b/>
      <w:bCs/>
      <w:sz w:val="28"/>
      <w:szCs w:val="28"/>
    </w:rPr>
  </w:style>
  <w:style w:type="paragraph" w:styleId="Tekstpodstawowywcity30">
    <w:name w:val="Body Text Indent 3"/>
    <w:basedOn w:val="Normalny"/>
    <w:link w:val="Tekstpodstawowywcity3Znak"/>
    <w:rsid w:val="006F5A23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0"/>
    <w:rsid w:val="006F5A2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6F5A23"/>
    <w:rPr>
      <w:color w:val="0000FF"/>
      <w:u w:val="single"/>
    </w:rPr>
  </w:style>
  <w:style w:type="paragraph" w:styleId="Stopka">
    <w:name w:val="footer"/>
    <w:basedOn w:val="Normalny"/>
    <w:link w:val="StopkaZnak"/>
    <w:rsid w:val="006F5A2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6F5A23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6F5A23"/>
  </w:style>
  <w:style w:type="paragraph" w:customStyle="1" w:styleId="Nagwek20">
    <w:name w:val="Nag?—wek 2"/>
    <w:basedOn w:val="Normalny"/>
    <w:next w:val="Normalny"/>
    <w:rsid w:val="006F5A23"/>
    <w:pPr>
      <w:keepNext/>
      <w:suppressAutoHyphens w:val="0"/>
      <w:overflowPunct/>
      <w:autoSpaceDE/>
      <w:spacing w:line="360" w:lineRule="auto"/>
      <w:ind w:left="340"/>
      <w:textAlignment w:val="auto"/>
    </w:pPr>
    <w:rPr>
      <w:lang w:eastAsia="ar-SA"/>
    </w:rPr>
  </w:style>
  <w:style w:type="paragraph" w:customStyle="1" w:styleId="Tekstpodstawowywcity21">
    <w:name w:val="Tekst podstawowy wcięty 21"/>
    <w:basedOn w:val="Normalny"/>
    <w:rsid w:val="006F5A23"/>
    <w:pPr>
      <w:suppressAutoHyphens w:val="0"/>
      <w:overflowPunct/>
      <w:autoSpaceDE/>
      <w:ind w:left="284" w:hanging="284"/>
      <w:jc w:val="both"/>
      <w:textAlignment w:val="auto"/>
    </w:pPr>
    <w:rPr>
      <w:lang w:eastAsia="ar-SA"/>
    </w:rPr>
  </w:style>
  <w:style w:type="paragraph" w:styleId="NormalnyWeb">
    <w:name w:val="Normal (Web)"/>
    <w:basedOn w:val="Normalny"/>
    <w:rsid w:val="006F5A23"/>
    <w:pPr>
      <w:suppressAutoHyphens w:val="0"/>
      <w:overflowPunct/>
      <w:autoSpaceDE/>
      <w:spacing w:before="100" w:beforeAutospacing="1" w:after="100" w:afterAutospacing="1"/>
      <w:jc w:val="both"/>
      <w:textAlignment w:val="auto"/>
    </w:pPr>
    <w:rPr>
      <w:sz w:val="20"/>
    </w:rPr>
  </w:style>
  <w:style w:type="paragraph" w:customStyle="1" w:styleId="Tekstpodstawowy32">
    <w:name w:val="Tekst podstawowy 32"/>
    <w:basedOn w:val="Normalny"/>
    <w:rsid w:val="006F5A23"/>
    <w:pPr>
      <w:suppressAutoHyphens w:val="0"/>
      <w:overflowPunct/>
      <w:autoSpaceDE/>
      <w:spacing w:after="120" w:line="360" w:lineRule="auto"/>
      <w:jc w:val="both"/>
      <w:textAlignment w:val="auto"/>
    </w:pPr>
    <w:rPr>
      <w:b/>
    </w:rPr>
  </w:style>
  <w:style w:type="paragraph" w:customStyle="1" w:styleId="ProPublico">
    <w:name w:val="ProPublico"/>
    <w:rsid w:val="006F5A23"/>
    <w:pPr>
      <w:spacing w:line="360" w:lineRule="auto"/>
    </w:pPr>
    <w:rPr>
      <w:rFonts w:ascii="Arial" w:eastAsia="Times New Roman" w:hAnsi="Arial"/>
      <w:noProof/>
      <w:sz w:val="22"/>
    </w:rPr>
  </w:style>
  <w:style w:type="paragraph" w:styleId="Lista3">
    <w:name w:val="List 3"/>
    <w:basedOn w:val="Normalny"/>
    <w:uiPriority w:val="99"/>
    <w:semiHidden/>
    <w:unhideWhenUsed/>
    <w:rsid w:val="00D63385"/>
    <w:pPr>
      <w:ind w:left="849" w:hanging="283"/>
      <w:contextualSpacing/>
    </w:pPr>
  </w:style>
  <w:style w:type="paragraph" w:customStyle="1" w:styleId="Tekstpodstawowy22">
    <w:name w:val="Tekst podstawowy 22"/>
    <w:basedOn w:val="Normalny"/>
    <w:rsid w:val="00D63385"/>
    <w:pPr>
      <w:widowControl w:val="0"/>
      <w:overflowPunct/>
      <w:autoSpaceDE/>
      <w:textAlignment w:val="auto"/>
    </w:pPr>
    <w:rPr>
      <w:sz w:val="28"/>
      <w:lang w:eastAsia="ar-SA"/>
    </w:rPr>
  </w:style>
  <w:style w:type="paragraph" w:styleId="Nagwek">
    <w:name w:val="header"/>
    <w:basedOn w:val="Normalny"/>
    <w:link w:val="NagwekZnak"/>
    <w:uiPriority w:val="99"/>
    <w:rsid w:val="00810D6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rsid w:val="00810D61"/>
    <w:pPr>
      <w:ind w:left="720"/>
      <w:contextualSpacing/>
    </w:pPr>
  </w:style>
  <w:style w:type="character" w:customStyle="1" w:styleId="ZnakZnak5">
    <w:name w:val="Znak Znak5"/>
    <w:locked/>
    <w:rsid w:val="00315D7F"/>
    <w:rPr>
      <w:rFonts w:ascii="Albany" w:eastAsia="HG Mincho Light J" w:hAnsi="Albany"/>
      <w:sz w:val="2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44D"/>
    <w:rPr>
      <w:sz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7244D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7244D"/>
    <w:rPr>
      <w:vertAlign w:val="superscript"/>
    </w:rPr>
  </w:style>
  <w:style w:type="paragraph" w:customStyle="1" w:styleId="Default">
    <w:name w:val="Default"/>
    <w:rsid w:val="00E4563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wykytekst1">
    <w:name w:val="Zwykły tekst1"/>
    <w:basedOn w:val="Normalny"/>
    <w:rsid w:val="005F51CA"/>
    <w:pPr>
      <w:widowControl w:val="0"/>
      <w:suppressAutoHyphens w:val="0"/>
      <w:overflowPunct/>
      <w:textAlignment w:val="auto"/>
    </w:pPr>
    <w:rPr>
      <w:rFonts w:ascii="Courier New" w:hAnsi="Courier New"/>
      <w:sz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2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72823"/>
    <w:rPr>
      <w:rFonts w:ascii="Tahoma" w:eastAsia="Times New Roman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B061E9"/>
    <w:rPr>
      <w:rFonts w:ascii="Times New Roman" w:eastAsia="Times New Roman" w:hAnsi="Times New Roman"/>
      <w:sz w:val="24"/>
    </w:rPr>
  </w:style>
  <w:style w:type="paragraph" w:customStyle="1" w:styleId="TableContents">
    <w:name w:val="Table Contents"/>
    <w:basedOn w:val="Standard"/>
    <w:rsid w:val="00B061E9"/>
    <w:pPr>
      <w:suppressLineNumbers/>
      <w:suppressAutoHyphens/>
      <w:autoSpaceDE/>
      <w:adjustRightInd/>
      <w:textAlignment w:val="baseline"/>
    </w:pPr>
    <w:rPr>
      <w:rFonts w:ascii="Liberation Serif" w:eastAsia="SimSun" w:hAnsi="Liberation Serif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Hewlett-Packard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subject/>
  <dc:creator>Justyna</dc:creator>
  <cp:keywords/>
  <cp:lastModifiedBy>Anna Pietruszka</cp:lastModifiedBy>
  <cp:revision>7</cp:revision>
  <cp:lastPrinted>2019-07-24T10:22:00Z</cp:lastPrinted>
  <dcterms:created xsi:type="dcterms:W3CDTF">2026-03-08T13:25:00Z</dcterms:created>
  <dcterms:modified xsi:type="dcterms:W3CDTF">2026-04-27T09:53:00Z</dcterms:modified>
</cp:coreProperties>
</file>